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57.6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58530492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107916">
        <w:rPr>
          <w:b/>
          <w:bCs/>
          <w:sz w:val="32"/>
          <w:szCs w:val="32"/>
        </w:rPr>
        <w:t xml:space="preserve">  </w:t>
      </w:r>
      <w:r w:rsidR="001055DE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834C5C" w:rsidRDefault="007A1E22" w:rsidP="00D90758">
      <w:pPr>
        <w:jc w:val="both"/>
        <w:rPr>
          <w:b/>
          <w:sz w:val="32"/>
          <w:szCs w:val="32"/>
        </w:rPr>
      </w:pPr>
      <w:r w:rsidRPr="00834C5C">
        <w:rPr>
          <w:b/>
          <w:sz w:val="32"/>
          <w:szCs w:val="32"/>
        </w:rPr>
        <w:t>в</w:t>
      </w:r>
      <w:r w:rsidR="00EB2FE5" w:rsidRPr="00834C5C">
        <w:rPr>
          <w:b/>
          <w:sz w:val="32"/>
          <w:szCs w:val="32"/>
        </w:rPr>
        <w:t>ід</w:t>
      </w:r>
      <w:r w:rsidR="00834C5C" w:rsidRPr="00834C5C">
        <w:rPr>
          <w:b/>
          <w:sz w:val="32"/>
          <w:szCs w:val="32"/>
        </w:rPr>
        <w:t xml:space="preserve"> </w:t>
      </w:r>
      <w:r w:rsidR="00107916">
        <w:rPr>
          <w:b/>
          <w:sz w:val="32"/>
          <w:szCs w:val="32"/>
        </w:rPr>
        <w:t xml:space="preserve">_________         </w:t>
      </w:r>
      <w:r w:rsidR="007425A9" w:rsidRPr="00834C5C">
        <w:rPr>
          <w:sz w:val="32"/>
          <w:szCs w:val="32"/>
        </w:rPr>
        <w:t xml:space="preserve">   </w:t>
      </w:r>
      <w:r w:rsidR="00D57695" w:rsidRPr="00834C5C">
        <w:rPr>
          <w:sz w:val="32"/>
          <w:szCs w:val="32"/>
        </w:rPr>
        <w:t xml:space="preserve">             </w:t>
      </w:r>
      <w:r w:rsidR="001055DE" w:rsidRPr="00834C5C">
        <w:rPr>
          <w:sz w:val="32"/>
          <w:szCs w:val="32"/>
        </w:rPr>
        <w:t xml:space="preserve">                      </w:t>
      </w:r>
      <w:r w:rsidR="00D57695" w:rsidRPr="00834C5C">
        <w:rPr>
          <w:sz w:val="32"/>
          <w:szCs w:val="32"/>
        </w:rPr>
        <w:t xml:space="preserve">             </w:t>
      </w:r>
      <w:r w:rsidR="00834C5C">
        <w:rPr>
          <w:sz w:val="32"/>
          <w:szCs w:val="32"/>
        </w:rPr>
        <w:t xml:space="preserve">      </w:t>
      </w:r>
      <w:r w:rsidR="00834C5C" w:rsidRPr="00834C5C">
        <w:rPr>
          <w:b/>
          <w:sz w:val="32"/>
          <w:szCs w:val="32"/>
        </w:rPr>
        <w:t xml:space="preserve">№ </w:t>
      </w:r>
      <w:r w:rsidR="00107916">
        <w:rPr>
          <w:b/>
          <w:sz w:val="32"/>
          <w:szCs w:val="32"/>
        </w:rPr>
        <w:t>________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E271EA">
        <w:rPr>
          <w:bCs/>
          <w:sz w:val="28"/>
          <w:szCs w:val="28"/>
          <w:lang w:val="ru-RU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</w:t>
      </w:r>
      <w:proofErr w:type="spellStart"/>
      <w:r w:rsidRPr="00E271EA">
        <w:rPr>
          <w:sz w:val="28"/>
          <w:szCs w:val="28"/>
        </w:rPr>
        <w:t>“Про</w:t>
      </w:r>
      <w:proofErr w:type="spellEnd"/>
      <w:r w:rsidRPr="00E271EA">
        <w:rPr>
          <w:sz w:val="28"/>
          <w:szCs w:val="28"/>
        </w:rPr>
        <w:t xml:space="preserve"> місцеве самоврядування в </w:t>
      </w:r>
      <w:proofErr w:type="spellStart"/>
      <w:r w:rsidRPr="00E271EA">
        <w:rPr>
          <w:sz w:val="28"/>
          <w:szCs w:val="28"/>
        </w:rPr>
        <w:t>Україні”</w:t>
      </w:r>
      <w:proofErr w:type="spellEnd"/>
      <w:r w:rsidRPr="00E271EA">
        <w:rPr>
          <w:sz w:val="28"/>
          <w:szCs w:val="28"/>
        </w:rPr>
        <w:t>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  <w:lang w:val="en-US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586BF3" w:rsidRPr="00586BF3" w:rsidRDefault="00586BF3" w:rsidP="00263D21">
      <w:pPr>
        <w:ind w:right="140"/>
        <w:jc w:val="both"/>
        <w:rPr>
          <w:bCs/>
          <w:sz w:val="28"/>
          <w:szCs w:val="28"/>
          <w:lang w:val="en-US"/>
        </w:rPr>
      </w:pPr>
    </w:p>
    <w:p w:rsidR="00586BF3" w:rsidRPr="00586BF3" w:rsidRDefault="00586BF3" w:rsidP="00263D21">
      <w:pPr>
        <w:ind w:right="140"/>
        <w:jc w:val="both"/>
        <w:rPr>
          <w:bCs/>
          <w:sz w:val="28"/>
          <w:szCs w:val="28"/>
          <w:lang w:val="en-US"/>
        </w:rPr>
      </w:pPr>
    </w:p>
    <w:p w:rsidR="00E271EA" w:rsidRPr="00586BF3" w:rsidRDefault="00E271EA" w:rsidP="00263D21">
      <w:pPr>
        <w:ind w:right="140" w:firstLine="708"/>
        <w:jc w:val="center"/>
        <w:rPr>
          <w:bCs/>
          <w:sz w:val="24"/>
          <w:szCs w:val="24"/>
          <w:lang w:val="ru-RU"/>
        </w:rPr>
      </w:pPr>
      <w:r w:rsidRPr="00586BF3">
        <w:rPr>
          <w:bCs/>
          <w:sz w:val="24"/>
          <w:szCs w:val="24"/>
          <w:lang w:val="ru-RU"/>
        </w:rPr>
        <w:t>2</w:t>
      </w: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C30637" w:rsidRPr="00C84A18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C30637" w:rsidRDefault="00C30637" w:rsidP="00C30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Pr="00C84A18">
        <w:rPr>
          <w:sz w:val="28"/>
          <w:szCs w:val="28"/>
        </w:rPr>
        <w:t xml:space="preserve">підприємництва </w:t>
      </w: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Pr="00C84A1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Світлана  КУСОЧКІНА</w:t>
      </w:r>
    </w:p>
    <w:p w:rsidR="00C30637" w:rsidRDefault="00C30637" w:rsidP="00C30637">
      <w:pPr>
        <w:jc w:val="both"/>
        <w:rPr>
          <w:sz w:val="28"/>
          <w:szCs w:val="28"/>
        </w:rPr>
      </w:pPr>
    </w:p>
    <w:p w:rsidR="00C30637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                      Сергій ОСТРЕНКО</w:t>
      </w:r>
    </w:p>
    <w:p w:rsidR="00C30637" w:rsidRPr="00C84A18" w:rsidRDefault="00C30637" w:rsidP="00C30637">
      <w:pPr>
        <w:rPr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>
        <w:rPr>
          <w:sz w:val="28"/>
          <w:szCs w:val="28"/>
        </w:rPr>
        <w:t xml:space="preserve">                        </w:t>
      </w:r>
      <w:r w:rsidRPr="00C84A18">
        <w:rPr>
          <w:sz w:val="28"/>
          <w:szCs w:val="28"/>
        </w:rPr>
        <w:t>Р</w:t>
      </w:r>
      <w:r>
        <w:rPr>
          <w:sz w:val="28"/>
          <w:szCs w:val="28"/>
        </w:rPr>
        <w:t>аїса РОЇК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C84A18">
        <w:rPr>
          <w:sz w:val="28"/>
          <w:szCs w:val="28"/>
        </w:rPr>
        <w:t xml:space="preserve"> юридичного відділу      </w:t>
      </w:r>
      <w:r>
        <w:rPr>
          <w:sz w:val="28"/>
          <w:szCs w:val="28"/>
        </w:rPr>
        <w:t xml:space="preserve">                            Олег ЯЛИННИЙ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586BF3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823" w:rsidRDefault="00235823" w:rsidP="0032105D">
      <w:r>
        <w:separator/>
      </w:r>
    </w:p>
  </w:endnote>
  <w:endnote w:type="continuationSeparator" w:id="1">
    <w:p w:rsidR="00235823" w:rsidRDefault="00235823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823" w:rsidRDefault="00235823" w:rsidP="0032105D">
      <w:r>
        <w:separator/>
      </w:r>
    </w:p>
  </w:footnote>
  <w:footnote w:type="continuationSeparator" w:id="1">
    <w:p w:rsidR="00235823" w:rsidRDefault="00235823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6BF3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4C5C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74B35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67349-8D7E-428A-8241-B3BB9ACE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2</cp:revision>
  <cp:lastPrinted>2022-12-06T10:58:00Z</cp:lastPrinted>
  <dcterms:created xsi:type="dcterms:W3CDTF">2023-10-11T08:55:00Z</dcterms:created>
  <dcterms:modified xsi:type="dcterms:W3CDTF">2023-10-11T08:55:00Z</dcterms:modified>
</cp:coreProperties>
</file>